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946" w:rsidRDefault="00193946" w:rsidP="00193946">
      <w:pPr>
        <w:pStyle w:val="a3"/>
        <w:tabs>
          <w:tab w:val="left" w:pos="3975"/>
          <w:tab w:val="center" w:pos="4677"/>
        </w:tabs>
        <w:rPr>
          <w:szCs w:val="28"/>
        </w:rPr>
      </w:pPr>
      <w:r>
        <w:object w:dxaOrig="1080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color="window">
            <v:imagedata r:id="rId7" o:title=""/>
          </v:shape>
          <o:OLEObject Type="Embed" ProgID="Word.Picture.8" ShapeID="_x0000_i1025" DrawAspect="Content" ObjectID="_1730119987" r:id="rId8"/>
        </w:object>
      </w:r>
      <w:r>
        <w:br w:type="textWrapping" w:clear="all"/>
        <w:t xml:space="preserve">  </w:t>
      </w:r>
      <w:r>
        <w:rPr>
          <w:b w:val="0"/>
          <w:szCs w:val="28"/>
        </w:rPr>
        <w:t>«</w:t>
      </w:r>
      <w:r w:rsidR="007C796F">
        <w:rPr>
          <w:b w:val="0"/>
          <w:szCs w:val="28"/>
        </w:rPr>
        <w:t>Руч</w:t>
      </w:r>
      <w:r>
        <w:rPr>
          <w:szCs w:val="28"/>
        </w:rPr>
        <w:t xml:space="preserve">» </w:t>
      </w:r>
      <w:proofErr w:type="spellStart"/>
      <w:r>
        <w:rPr>
          <w:b w:val="0"/>
          <w:szCs w:val="28"/>
        </w:rPr>
        <w:t>сикт</w:t>
      </w:r>
      <w:proofErr w:type="spellEnd"/>
      <w:r>
        <w:rPr>
          <w:b w:val="0"/>
          <w:szCs w:val="28"/>
        </w:rPr>
        <w:t xml:space="preserve"> </w:t>
      </w:r>
      <w:proofErr w:type="spellStart"/>
      <w:r>
        <w:rPr>
          <w:b w:val="0"/>
          <w:szCs w:val="28"/>
        </w:rPr>
        <w:t>овмöдчöминса</w:t>
      </w:r>
      <w:proofErr w:type="spellEnd"/>
      <w:r>
        <w:rPr>
          <w:b w:val="0"/>
          <w:szCs w:val="28"/>
        </w:rPr>
        <w:t xml:space="preserve"> </w:t>
      </w:r>
      <w:proofErr w:type="spellStart"/>
      <w:r>
        <w:rPr>
          <w:b w:val="0"/>
          <w:szCs w:val="28"/>
        </w:rPr>
        <w:t>администрациялöн</w:t>
      </w:r>
      <w:proofErr w:type="spellEnd"/>
    </w:p>
    <w:p w:rsidR="00193946" w:rsidRPr="005D4DAA" w:rsidRDefault="00193946" w:rsidP="00193946">
      <w:pPr>
        <w:jc w:val="center"/>
        <w:outlineLvl w:val="0"/>
        <w:rPr>
          <w:bCs/>
          <w:caps/>
          <w:sz w:val="30"/>
          <w:u w:val="single"/>
        </w:rPr>
      </w:pPr>
      <w:r>
        <w:rPr>
          <w:b/>
          <w:bCs/>
          <w:sz w:val="28"/>
          <w:szCs w:val="28"/>
        </w:rPr>
        <w:t>__________________________</w:t>
      </w:r>
      <w:proofErr w:type="gramStart"/>
      <w:r w:rsidRPr="005D4DAA">
        <w:rPr>
          <w:bCs/>
          <w:sz w:val="28"/>
          <w:szCs w:val="28"/>
          <w:u w:val="single"/>
        </w:rPr>
        <w:t>ШУ</w:t>
      </w:r>
      <w:r w:rsidRPr="005D4DAA">
        <w:rPr>
          <w:bCs/>
          <w:caps/>
          <w:sz w:val="28"/>
          <w:szCs w:val="28"/>
          <w:u w:val="single"/>
        </w:rPr>
        <w:t>ŐМ</w:t>
      </w:r>
      <w:proofErr w:type="gramEnd"/>
      <w:r w:rsidRPr="005D4DAA">
        <w:rPr>
          <w:bCs/>
          <w:caps/>
          <w:sz w:val="28"/>
          <w:szCs w:val="28"/>
        </w:rPr>
        <w:t>_</w:t>
      </w:r>
      <w:r w:rsidRPr="005D4DAA">
        <w:rPr>
          <w:bCs/>
          <w:caps/>
          <w:sz w:val="30"/>
        </w:rPr>
        <w:t>_________________________</w:t>
      </w:r>
    </w:p>
    <w:p w:rsidR="00193946" w:rsidRPr="005D4DAA" w:rsidRDefault="00193946" w:rsidP="00193946">
      <w:pPr>
        <w:spacing w:line="0" w:lineRule="atLeast"/>
        <w:jc w:val="center"/>
        <w:outlineLvl w:val="0"/>
        <w:rPr>
          <w:bCs/>
          <w:sz w:val="28"/>
          <w:szCs w:val="28"/>
        </w:rPr>
      </w:pPr>
      <w:r w:rsidRPr="005D4DAA">
        <w:rPr>
          <w:bCs/>
          <w:sz w:val="28"/>
          <w:szCs w:val="28"/>
        </w:rPr>
        <w:t>Администрация  сельского поселения «</w:t>
      </w:r>
      <w:r w:rsidR="007C796F" w:rsidRPr="005D4DAA">
        <w:rPr>
          <w:bCs/>
          <w:sz w:val="28"/>
          <w:szCs w:val="28"/>
        </w:rPr>
        <w:t>Руч</w:t>
      </w:r>
      <w:r w:rsidRPr="005D4DAA">
        <w:rPr>
          <w:bCs/>
          <w:sz w:val="28"/>
          <w:szCs w:val="28"/>
        </w:rPr>
        <w:t>»</w:t>
      </w:r>
    </w:p>
    <w:p w:rsidR="00FC0C09" w:rsidRPr="005D4DAA" w:rsidRDefault="00193946" w:rsidP="005D4DAA">
      <w:pPr>
        <w:tabs>
          <w:tab w:val="left" w:pos="3220"/>
          <w:tab w:val="left" w:pos="3740"/>
        </w:tabs>
        <w:jc w:val="center"/>
        <w:outlineLvl w:val="0"/>
        <w:rPr>
          <w:bCs/>
          <w:sz w:val="28"/>
          <w:szCs w:val="28"/>
        </w:rPr>
      </w:pPr>
      <w:r w:rsidRPr="005D4DAA">
        <w:rPr>
          <w:bCs/>
          <w:sz w:val="28"/>
          <w:szCs w:val="28"/>
        </w:rPr>
        <w:t>ПОСТАНОВЛЕНИЕ</w:t>
      </w:r>
    </w:p>
    <w:p w:rsidR="005D4DAA" w:rsidRPr="005D4DAA" w:rsidRDefault="005D4DAA" w:rsidP="005D4DAA">
      <w:pPr>
        <w:tabs>
          <w:tab w:val="left" w:pos="3220"/>
          <w:tab w:val="left" w:pos="3740"/>
        </w:tabs>
        <w:jc w:val="center"/>
        <w:outlineLvl w:val="0"/>
        <w:rPr>
          <w:bCs/>
          <w:sz w:val="28"/>
          <w:szCs w:val="28"/>
        </w:rPr>
      </w:pPr>
    </w:p>
    <w:p w:rsidR="005D4DAA" w:rsidRPr="005D4DAA" w:rsidRDefault="005D4DAA" w:rsidP="005D4DAA">
      <w:pPr>
        <w:tabs>
          <w:tab w:val="left" w:pos="3220"/>
          <w:tab w:val="left" w:pos="3740"/>
        </w:tabs>
        <w:jc w:val="center"/>
        <w:outlineLvl w:val="0"/>
        <w:rPr>
          <w:b/>
          <w:bCs/>
          <w:sz w:val="28"/>
          <w:szCs w:val="28"/>
        </w:rPr>
      </w:pPr>
    </w:p>
    <w:p w:rsidR="005C78A1" w:rsidRPr="005D4DAA" w:rsidRDefault="005D4DAA" w:rsidP="00193946">
      <w:pPr>
        <w:tabs>
          <w:tab w:val="left" w:pos="3220"/>
          <w:tab w:val="left" w:pos="374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B5171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="0020354A" w:rsidRPr="004B5171">
        <w:rPr>
          <w:sz w:val="28"/>
          <w:szCs w:val="28"/>
        </w:rPr>
        <w:t xml:space="preserve"> </w:t>
      </w:r>
      <w:r w:rsidR="007C796F">
        <w:rPr>
          <w:sz w:val="28"/>
          <w:szCs w:val="28"/>
        </w:rPr>
        <w:t>ноября</w:t>
      </w:r>
      <w:r w:rsidR="00224139" w:rsidRPr="004B5171">
        <w:rPr>
          <w:sz w:val="28"/>
          <w:szCs w:val="28"/>
        </w:rPr>
        <w:t xml:space="preserve"> </w:t>
      </w:r>
      <w:r w:rsidR="00EA6EA0" w:rsidRPr="004B5171">
        <w:rPr>
          <w:sz w:val="28"/>
          <w:szCs w:val="28"/>
        </w:rPr>
        <w:t>2022</w:t>
      </w:r>
      <w:r w:rsidR="00520C74" w:rsidRPr="004B5171">
        <w:rPr>
          <w:sz w:val="28"/>
          <w:szCs w:val="28"/>
        </w:rPr>
        <w:t xml:space="preserve"> </w:t>
      </w:r>
      <w:r w:rsidR="00193946" w:rsidRPr="004B5171">
        <w:rPr>
          <w:sz w:val="28"/>
          <w:szCs w:val="28"/>
        </w:rPr>
        <w:t>г</w:t>
      </w:r>
      <w:r w:rsidR="00520C74" w:rsidRPr="004B5171">
        <w:rPr>
          <w:sz w:val="28"/>
          <w:szCs w:val="28"/>
        </w:rPr>
        <w:t xml:space="preserve">ода </w:t>
      </w:r>
      <w:r w:rsidR="00193946" w:rsidRPr="004B5171">
        <w:rPr>
          <w:sz w:val="28"/>
          <w:szCs w:val="28"/>
        </w:rPr>
        <w:t xml:space="preserve">                       </w:t>
      </w:r>
      <w:r w:rsidR="00520C74" w:rsidRPr="004B5171">
        <w:rPr>
          <w:sz w:val="28"/>
          <w:szCs w:val="28"/>
        </w:rPr>
        <w:t xml:space="preserve">                 </w:t>
      </w:r>
      <w:r w:rsidR="004B5171">
        <w:rPr>
          <w:sz w:val="28"/>
          <w:szCs w:val="28"/>
        </w:rPr>
        <w:t xml:space="preserve">  </w:t>
      </w:r>
      <w:r w:rsidR="00520C74" w:rsidRPr="004B517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</w:t>
      </w:r>
      <w:r w:rsidR="00193946" w:rsidRPr="004B5171">
        <w:rPr>
          <w:sz w:val="28"/>
          <w:szCs w:val="28"/>
        </w:rPr>
        <w:t xml:space="preserve">           </w:t>
      </w:r>
      <w:r w:rsidR="006D48CA" w:rsidRPr="004B5171">
        <w:rPr>
          <w:sz w:val="28"/>
          <w:szCs w:val="28"/>
        </w:rPr>
        <w:t xml:space="preserve">      </w:t>
      </w:r>
      <w:r w:rsidR="005C78A1" w:rsidRPr="004B5171">
        <w:rPr>
          <w:sz w:val="28"/>
          <w:szCs w:val="28"/>
        </w:rPr>
        <w:t xml:space="preserve">   </w:t>
      </w:r>
      <w:r w:rsidR="006D48CA" w:rsidRPr="004B5171">
        <w:rPr>
          <w:sz w:val="28"/>
          <w:szCs w:val="28"/>
        </w:rPr>
        <w:t xml:space="preserve"> </w:t>
      </w:r>
      <w:r w:rsidR="0020354A" w:rsidRPr="004B5171">
        <w:rPr>
          <w:sz w:val="28"/>
          <w:szCs w:val="28"/>
        </w:rPr>
        <w:t xml:space="preserve"> </w:t>
      </w:r>
      <w:r>
        <w:rPr>
          <w:sz w:val="28"/>
          <w:szCs w:val="28"/>
        </w:rPr>
        <w:t>№ 55</w:t>
      </w:r>
    </w:p>
    <w:p w:rsidR="007C796F" w:rsidRPr="005D4DAA" w:rsidRDefault="007C796F" w:rsidP="007C796F">
      <w:pPr>
        <w:jc w:val="center"/>
        <w:rPr>
          <w:sz w:val="20"/>
          <w:szCs w:val="20"/>
        </w:rPr>
      </w:pPr>
      <w:r w:rsidRPr="005D4DAA">
        <w:rPr>
          <w:sz w:val="20"/>
          <w:szCs w:val="20"/>
        </w:rPr>
        <w:t>с. Руч</w:t>
      </w:r>
    </w:p>
    <w:p w:rsidR="00193946" w:rsidRDefault="00193946" w:rsidP="00222F95">
      <w:pPr>
        <w:jc w:val="center"/>
        <w:rPr>
          <w:sz w:val="16"/>
          <w:szCs w:val="16"/>
        </w:rPr>
      </w:pPr>
      <w:r w:rsidRPr="005D4DAA">
        <w:rPr>
          <w:sz w:val="20"/>
          <w:szCs w:val="20"/>
        </w:rPr>
        <w:t>Усть-Куломский  район</w:t>
      </w:r>
    </w:p>
    <w:p w:rsidR="007C796F" w:rsidRPr="005D4DAA" w:rsidRDefault="007C796F" w:rsidP="007C796F">
      <w:pPr>
        <w:jc w:val="center"/>
        <w:rPr>
          <w:sz w:val="20"/>
          <w:szCs w:val="20"/>
        </w:rPr>
      </w:pPr>
      <w:r w:rsidRPr="005D4DAA">
        <w:rPr>
          <w:sz w:val="20"/>
          <w:szCs w:val="20"/>
        </w:rPr>
        <w:t>Республика Коми</w:t>
      </w:r>
    </w:p>
    <w:p w:rsidR="007C796F" w:rsidRPr="00222F95" w:rsidRDefault="007C796F" w:rsidP="00222F95">
      <w:pPr>
        <w:jc w:val="center"/>
        <w:rPr>
          <w:sz w:val="16"/>
          <w:szCs w:val="16"/>
        </w:rPr>
      </w:pPr>
    </w:p>
    <w:p w:rsidR="00DD2DA0" w:rsidRDefault="00DD2DA0" w:rsidP="00DD2DA0">
      <w:pPr>
        <w:jc w:val="center"/>
        <w:rPr>
          <w:sz w:val="16"/>
          <w:szCs w:val="16"/>
        </w:rPr>
      </w:pPr>
    </w:p>
    <w:p w:rsidR="004B5171" w:rsidRPr="00DD2DA0" w:rsidRDefault="004B5171" w:rsidP="00DD2DA0">
      <w:pPr>
        <w:jc w:val="center"/>
        <w:rPr>
          <w:sz w:val="16"/>
          <w:szCs w:val="16"/>
        </w:rPr>
      </w:pPr>
      <w:r w:rsidRPr="004B5171">
        <w:rPr>
          <w:sz w:val="28"/>
          <w:szCs w:val="28"/>
        </w:rPr>
        <w:t xml:space="preserve">О признании </w:t>
      </w:r>
      <w:r w:rsidR="00DD2DA0">
        <w:rPr>
          <w:sz w:val="28"/>
          <w:szCs w:val="28"/>
        </w:rPr>
        <w:t xml:space="preserve"> многоквартирного дома </w:t>
      </w:r>
      <w:r w:rsidRPr="004B5171">
        <w:rPr>
          <w:bCs/>
          <w:color w:val="000000"/>
          <w:sz w:val="28"/>
          <w:szCs w:val="28"/>
        </w:rPr>
        <w:t>расположенного по адресу:</w:t>
      </w:r>
    </w:p>
    <w:p w:rsidR="00DD2DA0" w:rsidRDefault="004B5171" w:rsidP="004B5171">
      <w:pPr>
        <w:keepNext/>
        <w:tabs>
          <w:tab w:val="left" w:pos="9354"/>
        </w:tabs>
        <w:ind w:right="-6"/>
        <w:jc w:val="center"/>
        <w:rPr>
          <w:bCs/>
          <w:color w:val="000000"/>
          <w:sz w:val="28"/>
          <w:szCs w:val="28"/>
        </w:rPr>
      </w:pPr>
      <w:r w:rsidRPr="004B5171">
        <w:rPr>
          <w:bCs/>
          <w:color w:val="000000"/>
          <w:sz w:val="28"/>
          <w:szCs w:val="28"/>
        </w:rPr>
        <w:t xml:space="preserve">Республика Коми, Усть-Куломский район, </w:t>
      </w:r>
      <w:proofErr w:type="spellStart"/>
      <w:r w:rsidRPr="004B5171">
        <w:rPr>
          <w:bCs/>
          <w:color w:val="000000"/>
          <w:sz w:val="28"/>
          <w:szCs w:val="28"/>
        </w:rPr>
        <w:t>с</w:t>
      </w:r>
      <w:proofErr w:type="gramStart"/>
      <w:r w:rsidRPr="004B5171">
        <w:rPr>
          <w:bCs/>
          <w:color w:val="000000"/>
          <w:sz w:val="28"/>
          <w:szCs w:val="28"/>
        </w:rPr>
        <w:t>.</w:t>
      </w:r>
      <w:r w:rsidR="0099566B">
        <w:rPr>
          <w:bCs/>
          <w:color w:val="000000"/>
          <w:sz w:val="28"/>
          <w:szCs w:val="28"/>
        </w:rPr>
        <w:t>Р</w:t>
      </w:r>
      <w:proofErr w:type="gramEnd"/>
      <w:r w:rsidR="0099566B">
        <w:rPr>
          <w:bCs/>
          <w:color w:val="000000"/>
          <w:sz w:val="28"/>
          <w:szCs w:val="28"/>
        </w:rPr>
        <w:t>уч</w:t>
      </w:r>
      <w:proofErr w:type="spellEnd"/>
      <w:r w:rsidRPr="004B5171">
        <w:rPr>
          <w:bCs/>
          <w:color w:val="000000"/>
          <w:sz w:val="28"/>
          <w:szCs w:val="28"/>
        </w:rPr>
        <w:t>,</w:t>
      </w:r>
    </w:p>
    <w:p w:rsidR="004B5171" w:rsidRPr="004B5171" w:rsidRDefault="004B5171" w:rsidP="004B5171">
      <w:pPr>
        <w:keepNext/>
        <w:tabs>
          <w:tab w:val="left" w:pos="9354"/>
        </w:tabs>
        <w:ind w:right="-6"/>
        <w:jc w:val="center"/>
        <w:rPr>
          <w:sz w:val="28"/>
          <w:szCs w:val="28"/>
        </w:rPr>
      </w:pPr>
      <w:r w:rsidRPr="004B5171">
        <w:rPr>
          <w:bCs/>
          <w:color w:val="000000"/>
          <w:sz w:val="28"/>
          <w:szCs w:val="28"/>
        </w:rPr>
        <w:t xml:space="preserve">улица Центральная, д. </w:t>
      </w:r>
      <w:r w:rsidR="0099566B">
        <w:rPr>
          <w:sz w:val="28"/>
          <w:szCs w:val="28"/>
        </w:rPr>
        <w:t xml:space="preserve">236 </w:t>
      </w:r>
      <w:r w:rsidRPr="004B5171">
        <w:rPr>
          <w:sz w:val="28"/>
          <w:szCs w:val="28"/>
        </w:rPr>
        <w:t>аварийным, подлежащим сносу</w:t>
      </w:r>
    </w:p>
    <w:p w:rsidR="004B5171" w:rsidRPr="004B5171" w:rsidRDefault="004B5171" w:rsidP="004B5171">
      <w:pPr>
        <w:jc w:val="both"/>
        <w:rPr>
          <w:color w:val="000000"/>
          <w:sz w:val="28"/>
          <w:szCs w:val="28"/>
        </w:rPr>
      </w:pPr>
    </w:p>
    <w:p w:rsidR="004B5171" w:rsidRPr="004B5171" w:rsidRDefault="004B5171" w:rsidP="004B5171">
      <w:pPr>
        <w:jc w:val="both"/>
        <w:rPr>
          <w:sz w:val="28"/>
          <w:szCs w:val="28"/>
        </w:rPr>
      </w:pPr>
      <w:r w:rsidRPr="004B5171">
        <w:rPr>
          <w:color w:val="000000"/>
          <w:sz w:val="28"/>
          <w:szCs w:val="28"/>
        </w:rPr>
        <w:tab/>
      </w:r>
      <w:proofErr w:type="gramStart"/>
      <w:r w:rsidRPr="004B5171">
        <w:rPr>
          <w:color w:val="000000"/>
          <w:sz w:val="28"/>
          <w:szCs w:val="28"/>
        </w:rPr>
        <w:t xml:space="preserve">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4B5171">
        <w:rPr>
          <w:sz w:val="28"/>
          <w:szCs w:val="28"/>
        </w:rPr>
        <w:t>постановлением</w:t>
      </w:r>
      <w:r w:rsidRPr="004B5171">
        <w:rPr>
          <w:color w:val="000000"/>
          <w:sz w:val="28"/>
          <w:szCs w:val="28"/>
        </w:rPr>
        <w:t xml:space="preserve"> Правительства Российской Федерации от 28.01.2006 № 47 </w:t>
      </w:r>
      <w:r w:rsidRPr="004B5171">
        <w:rPr>
          <w:sz w:val="28"/>
          <w:szCs w:val="28"/>
        </w:rPr>
        <w:t>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</w:t>
      </w:r>
      <w:r w:rsidR="005D4DAA">
        <w:rPr>
          <w:sz w:val="28"/>
          <w:szCs w:val="28"/>
        </w:rPr>
        <w:t xml:space="preserve">м и жилого дома садовым домом", </w:t>
      </w:r>
      <w:r w:rsidRPr="004B5171">
        <w:rPr>
          <w:color w:val="000000"/>
          <w:sz w:val="28"/>
          <w:szCs w:val="28"/>
        </w:rPr>
        <w:t>Уставом муниципального</w:t>
      </w:r>
      <w:proofErr w:type="gramEnd"/>
      <w:r w:rsidRPr="004B5171">
        <w:rPr>
          <w:color w:val="000000"/>
          <w:sz w:val="28"/>
          <w:szCs w:val="28"/>
        </w:rPr>
        <w:t xml:space="preserve"> образования </w:t>
      </w:r>
      <w:r>
        <w:rPr>
          <w:color w:val="000000"/>
          <w:sz w:val="28"/>
          <w:szCs w:val="28"/>
        </w:rPr>
        <w:t xml:space="preserve"> сельского поселения «</w:t>
      </w:r>
      <w:r w:rsidR="0099566B">
        <w:rPr>
          <w:color w:val="000000"/>
          <w:sz w:val="28"/>
          <w:szCs w:val="28"/>
        </w:rPr>
        <w:t>Руч</w:t>
      </w:r>
      <w:r w:rsidRPr="004B5171">
        <w:rPr>
          <w:color w:val="000000"/>
          <w:sz w:val="28"/>
          <w:szCs w:val="28"/>
        </w:rPr>
        <w:t>», на основании заключений межведомственной комиссии при администра</w:t>
      </w:r>
      <w:r>
        <w:rPr>
          <w:color w:val="000000"/>
          <w:sz w:val="28"/>
          <w:szCs w:val="28"/>
        </w:rPr>
        <w:t>ции сельского поселения «</w:t>
      </w:r>
      <w:r w:rsidR="0099566B">
        <w:rPr>
          <w:color w:val="000000"/>
          <w:sz w:val="28"/>
          <w:szCs w:val="28"/>
        </w:rPr>
        <w:t>Руч</w:t>
      </w:r>
      <w:r w:rsidRPr="004B5171">
        <w:rPr>
          <w:color w:val="000000"/>
          <w:sz w:val="28"/>
          <w:szCs w:val="28"/>
        </w:rPr>
        <w:t xml:space="preserve">»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4B5171">
        <w:rPr>
          <w:sz w:val="28"/>
          <w:szCs w:val="28"/>
        </w:rPr>
        <w:t xml:space="preserve">садового дома жилым домом и жилого дома садовым домом" </w:t>
      </w:r>
      <w:r>
        <w:rPr>
          <w:color w:val="000000"/>
          <w:sz w:val="28"/>
          <w:szCs w:val="28"/>
        </w:rPr>
        <w:t>от  1</w:t>
      </w:r>
      <w:r w:rsidR="005D4DAA">
        <w:rPr>
          <w:color w:val="000000"/>
          <w:sz w:val="28"/>
          <w:szCs w:val="28"/>
        </w:rPr>
        <w:t>6</w:t>
      </w:r>
      <w:r w:rsidRPr="004B5171">
        <w:rPr>
          <w:color w:val="000000"/>
          <w:sz w:val="28"/>
          <w:szCs w:val="28"/>
        </w:rPr>
        <w:t>.</w:t>
      </w:r>
      <w:r w:rsidR="005D4DAA">
        <w:rPr>
          <w:color w:val="000000"/>
          <w:sz w:val="28"/>
          <w:szCs w:val="28"/>
        </w:rPr>
        <w:t>11</w:t>
      </w:r>
      <w:r w:rsidRPr="004B5171">
        <w:rPr>
          <w:color w:val="000000"/>
          <w:sz w:val="28"/>
          <w:szCs w:val="28"/>
        </w:rPr>
        <w:t>.2022 № </w:t>
      </w:r>
      <w:r w:rsidR="005D4DAA">
        <w:rPr>
          <w:color w:val="000000"/>
          <w:sz w:val="28"/>
          <w:szCs w:val="28"/>
        </w:rPr>
        <w:t>1</w:t>
      </w:r>
      <w:r w:rsidRPr="004B5171">
        <w:rPr>
          <w:color w:val="000000"/>
          <w:sz w:val="28"/>
          <w:szCs w:val="28"/>
        </w:rPr>
        <w:t>, администрация сел</w:t>
      </w:r>
      <w:r>
        <w:rPr>
          <w:color w:val="000000"/>
          <w:sz w:val="28"/>
          <w:szCs w:val="28"/>
        </w:rPr>
        <w:t>ьского поселения «</w:t>
      </w:r>
      <w:r w:rsidR="0099566B">
        <w:rPr>
          <w:color w:val="000000"/>
          <w:sz w:val="28"/>
          <w:szCs w:val="28"/>
        </w:rPr>
        <w:t>Руч</w:t>
      </w:r>
      <w:r>
        <w:rPr>
          <w:color w:val="000000"/>
          <w:sz w:val="28"/>
          <w:szCs w:val="28"/>
        </w:rPr>
        <w:t xml:space="preserve">» </w:t>
      </w:r>
      <w:r w:rsidRPr="004B5171">
        <w:rPr>
          <w:color w:val="000000"/>
          <w:sz w:val="28"/>
          <w:szCs w:val="28"/>
        </w:rPr>
        <w:t>постановляет</w:t>
      </w:r>
      <w:r w:rsidRPr="004B5171">
        <w:rPr>
          <w:b/>
          <w:color w:val="000000"/>
          <w:sz w:val="28"/>
          <w:szCs w:val="28"/>
        </w:rPr>
        <w:t>:</w:t>
      </w:r>
      <w:r w:rsidRPr="004B5171">
        <w:rPr>
          <w:color w:val="000000"/>
          <w:sz w:val="28"/>
          <w:szCs w:val="28"/>
        </w:rPr>
        <w:tab/>
      </w:r>
    </w:p>
    <w:p w:rsidR="004B5171" w:rsidRPr="004B5171" w:rsidRDefault="004B5171" w:rsidP="005D4DAA">
      <w:pPr>
        <w:autoSpaceDE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B5171">
        <w:rPr>
          <w:color w:val="000000"/>
          <w:sz w:val="28"/>
          <w:szCs w:val="28"/>
        </w:rPr>
        <w:t>1.</w:t>
      </w:r>
      <w:r w:rsidR="005D4DAA">
        <w:rPr>
          <w:color w:val="000000"/>
          <w:sz w:val="28"/>
          <w:szCs w:val="28"/>
        </w:rPr>
        <w:t xml:space="preserve"> </w:t>
      </w:r>
      <w:r w:rsidRPr="004B5171">
        <w:rPr>
          <w:color w:val="000000"/>
          <w:sz w:val="28"/>
          <w:szCs w:val="28"/>
        </w:rPr>
        <w:t xml:space="preserve">Руководствуясь заключением специализированной организации ГБУ </w:t>
      </w:r>
      <w:r w:rsidR="005D4DAA">
        <w:rPr>
          <w:color w:val="000000"/>
          <w:sz w:val="28"/>
          <w:szCs w:val="28"/>
        </w:rPr>
        <w:t xml:space="preserve">  </w:t>
      </w:r>
      <w:r w:rsidRPr="004B5171">
        <w:rPr>
          <w:color w:val="000000"/>
          <w:sz w:val="28"/>
          <w:szCs w:val="28"/>
        </w:rPr>
        <w:t>РК «</w:t>
      </w:r>
      <w:proofErr w:type="spellStart"/>
      <w:r w:rsidRPr="004B5171">
        <w:rPr>
          <w:color w:val="000000"/>
          <w:sz w:val="28"/>
          <w:szCs w:val="28"/>
        </w:rPr>
        <w:t>Рутико</w:t>
      </w:r>
      <w:proofErr w:type="spellEnd"/>
      <w:r w:rsidRPr="004B5171">
        <w:rPr>
          <w:color w:val="000000"/>
          <w:sz w:val="28"/>
          <w:szCs w:val="28"/>
        </w:rPr>
        <w:t>»</w:t>
      </w:r>
      <w:r w:rsidR="005D4DAA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4B5171">
        <w:rPr>
          <w:color w:val="000000"/>
          <w:sz w:val="28"/>
          <w:szCs w:val="28"/>
        </w:rPr>
        <w:t xml:space="preserve"> признать</w:t>
      </w:r>
      <w:r w:rsidR="005D4DA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многоквартирный</w:t>
      </w:r>
      <w:r w:rsidRPr="004B5171">
        <w:rPr>
          <w:color w:val="000000"/>
          <w:sz w:val="28"/>
          <w:szCs w:val="28"/>
        </w:rPr>
        <w:t xml:space="preserve"> </w:t>
      </w:r>
      <w:r w:rsidR="005D4DAA">
        <w:rPr>
          <w:color w:val="000000"/>
          <w:sz w:val="28"/>
          <w:szCs w:val="28"/>
        </w:rPr>
        <w:t xml:space="preserve"> </w:t>
      </w:r>
      <w:r w:rsidRPr="004B5171">
        <w:rPr>
          <w:color w:val="000000"/>
          <w:sz w:val="28"/>
          <w:szCs w:val="28"/>
        </w:rPr>
        <w:t xml:space="preserve">дом, </w:t>
      </w:r>
      <w:r w:rsidR="005D4DAA">
        <w:rPr>
          <w:color w:val="000000"/>
          <w:sz w:val="28"/>
          <w:szCs w:val="28"/>
        </w:rPr>
        <w:t xml:space="preserve"> </w:t>
      </w:r>
      <w:r w:rsidRPr="004B5171">
        <w:rPr>
          <w:color w:val="000000"/>
          <w:sz w:val="28"/>
          <w:szCs w:val="28"/>
        </w:rPr>
        <w:t>расположенный по адресу:</w:t>
      </w:r>
    </w:p>
    <w:p w:rsidR="004B5171" w:rsidRPr="005D4DAA" w:rsidRDefault="004B5171" w:rsidP="005D4DAA">
      <w:pPr>
        <w:autoSpaceDE w:val="0"/>
        <w:jc w:val="both"/>
        <w:rPr>
          <w:color w:val="000000"/>
          <w:sz w:val="28"/>
          <w:szCs w:val="28"/>
        </w:rPr>
      </w:pPr>
      <w:r w:rsidRPr="004B5171">
        <w:rPr>
          <w:color w:val="000000"/>
          <w:sz w:val="28"/>
          <w:szCs w:val="28"/>
        </w:rPr>
        <w:t xml:space="preserve">Республика Коми, Усть-Куломский район, </w:t>
      </w:r>
      <w:r>
        <w:rPr>
          <w:color w:val="000000"/>
          <w:sz w:val="28"/>
          <w:szCs w:val="28"/>
        </w:rPr>
        <w:t>с.</w:t>
      </w:r>
      <w:r w:rsidR="0099566B">
        <w:rPr>
          <w:color w:val="000000"/>
          <w:sz w:val="28"/>
          <w:szCs w:val="28"/>
        </w:rPr>
        <w:t xml:space="preserve"> Руч</w:t>
      </w:r>
      <w:r>
        <w:rPr>
          <w:color w:val="000000"/>
          <w:sz w:val="28"/>
          <w:szCs w:val="28"/>
        </w:rPr>
        <w:t>, ул.</w:t>
      </w:r>
      <w:r w:rsidR="009956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Центральная</w:t>
      </w:r>
      <w:r w:rsidRPr="004B5171">
        <w:rPr>
          <w:color w:val="000000"/>
          <w:sz w:val="28"/>
          <w:szCs w:val="28"/>
        </w:rPr>
        <w:t xml:space="preserve">, дом </w:t>
      </w:r>
      <w:r w:rsidR="005D4DAA">
        <w:rPr>
          <w:color w:val="000000"/>
          <w:sz w:val="28"/>
          <w:szCs w:val="28"/>
        </w:rPr>
        <w:t>№</w:t>
      </w:r>
      <w:r w:rsidR="0099566B">
        <w:rPr>
          <w:color w:val="000000"/>
          <w:sz w:val="28"/>
          <w:szCs w:val="28"/>
        </w:rPr>
        <w:t xml:space="preserve">236 </w:t>
      </w:r>
      <w:r w:rsidRPr="004B5171">
        <w:rPr>
          <w:color w:val="000000"/>
          <w:sz w:val="28"/>
          <w:szCs w:val="28"/>
        </w:rPr>
        <w:t>аварийным и подлежащим сносу</w:t>
      </w:r>
      <w:r w:rsidR="005D4DAA">
        <w:rPr>
          <w:color w:val="000000"/>
          <w:sz w:val="28"/>
          <w:szCs w:val="28"/>
        </w:rPr>
        <w:t>.</w:t>
      </w:r>
    </w:p>
    <w:p w:rsidR="004B5171" w:rsidRDefault="004B5171" w:rsidP="005D4DAA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B5171">
        <w:rPr>
          <w:sz w:val="28"/>
          <w:szCs w:val="28"/>
        </w:rPr>
        <w:t>2.</w:t>
      </w:r>
      <w:r w:rsidR="005D4DAA">
        <w:rPr>
          <w:sz w:val="28"/>
          <w:szCs w:val="28"/>
        </w:rPr>
        <w:t xml:space="preserve"> </w:t>
      </w:r>
      <w:r w:rsidRPr="004B5171">
        <w:rPr>
          <w:sz w:val="28"/>
          <w:szCs w:val="28"/>
        </w:rPr>
        <w:t>Организовать отселение физических и юридических лиц из жилого дома, указанных в пункте 1 настоящего постановления, в срок до 2030г. включительно.</w:t>
      </w:r>
    </w:p>
    <w:p w:rsidR="004B5171" w:rsidRPr="004B5171" w:rsidRDefault="004B5171" w:rsidP="005D4DAA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B5171">
        <w:rPr>
          <w:sz w:val="28"/>
          <w:szCs w:val="28"/>
        </w:rPr>
        <w:t>3.</w:t>
      </w:r>
      <w:r w:rsidR="005D4DAA">
        <w:rPr>
          <w:sz w:val="28"/>
          <w:szCs w:val="28"/>
        </w:rPr>
        <w:t xml:space="preserve"> </w:t>
      </w:r>
      <w:r w:rsidRPr="004B5171">
        <w:rPr>
          <w:sz w:val="28"/>
          <w:szCs w:val="28"/>
        </w:rPr>
        <w:t>Собственникам помещений в жилом</w:t>
      </w:r>
      <w:r>
        <w:rPr>
          <w:sz w:val="28"/>
          <w:szCs w:val="28"/>
        </w:rPr>
        <w:t xml:space="preserve"> доме, указанных </w:t>
      </w:r>
      <w:r w:rsidRPr="004B5171">
        <w:rPr>
          <w:sz w:val="28"/>
          <w:szCs w:val="28"/>
        </w:rPr>
        <w:t>в пункте 1 настоящего постановления, осуществить снос указанного дома в срок до 2030г.</w:t>
      </w:r>
    </w:p>
    <w:p w:rsidR="004B5171" w:rsidRDefault="004B5171" w:rsidP="004B5171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4B5171">
        <w:rPr>
          <w:sz w:val="28"/>
          <w:szCs w:val="28"/>
        </w:rPr>
        <w:t>4. Рекомендовать собственникам жилых помещений, указанного в п.1 настоящего постановления, воздержаться от вселения в данное жилое помещение лиц и регистрации их по месту жительства (месту пребывания).</w:t>
      </w:r>
    </w:p>
    <w:p w:rsidR="004B5171" w:rsidRPr="004B5171" w:rsidRDefault="004B5171" w:rsidP="004B5171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B5171">
        <w:rPr>
          <w:sz w:val="28"/>
          <w:szCs w:val="28"/>
        </w:rPr>
        <w:t xml:space="preserve">5. </w:t>
      </w:r>
      <w:proofErr w:type="gramStart"/>
      <w:r w:rsidRPr="004B5171">
        <w:rPr>
          <w:sz w:val="28"/>
          <w:szCs w:val="28"/>
        </w:rPr>
        <w:t>Контроль за</w:t>
      </w:r>
      <w:proofErr w:type="gramEnd"/>
      <w:r w:rsidRPr="004B5171">
        <w:rPr>
          <w:sz w:val="28"/>
          <w:szCs w:val="28"/>
        </w:rPr>
        <w:t xml:space="preserve"> исполнением постановления оставляю за собой.</w:t>
      </w:r>
    </w:p>
    <w:p w:rsidR="004B5171" w:rsidRPr="004B5171" w:rsidRDefault="004B5171" w:rsidP="004B5171">
      <w:pPr>
        <w:jc w:val="both"/>
        <w:rPr>
          <w:sz w:val="28"/>
          <w:szCs w:val="28"/>
        </w:rPr>
      </w:pPr>
      <w:r w:rsidRPr="004B5171">
        <w:rPr>
          <w:sz w:val="28"/>
          <w:szCs w:val="28"/>
        </w:rPr>
        <w:t xml:space="preserve">       </w:t>
      </w:r>
    </w:p>
    <w:p w:rsidR="004B5171" w:rsidRPr="004B5171" w:rsidRDefault="004B5171" w:rsidP="004B5171">
      <w:pPr>
        <w:jc w:val="both"/>
        <w:rPr>
          <w:sz w:val="28"/>
          <w:szCs w:val="28"/>
        </w:rPr>
      </w:pPr>
    </w:p>
    <w:p w:rsidR="00E315F4" w:rsidRPr="00A511E2" w:rsidRDefault="00E315F4" w:rsidP="00E315F4">
      <w:pPr>
        <w:rPr>
          <w:sz w:val="26"/>
          <w:szCs w:val="26"/>
        </w:rPr>
      </w:pPr>
    </w:p>
    <w:p w:rsidR="00E315F4" w:rsidRPr="00E63E5F" w:rsidRDefault="005D4DAA" w:rsidP="00E315F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315F4" w:rsidRPr="00E63E5F">
        <w:rPr>
          <w:sz w:val="28"/>
          <w:szCs w:val="28"/>
        </w:rPr>
        <w:t>Глава сельского поселения «</w:t>
      </w:r>
      <w:r w:rsidR="0099566B">
        <w:rPr>
          <w:sz w:val="28"/>
          <w:szCs w:val="28"/>
        </w:rPr>
        <w:t>Руч</w:t>
      </w:r>
      <w:r w:rsidR="00E315F4" w:rsidRPr="00E63E5F">
        <w:rPr>
          <w:sz w:val="28"/>
          <w:szCs w:val="28"/>
        </w:rPr>
        <w:t xml:space="preserve">»                                       </w:t>
      </w:r>
      <w:r w:rsidR="0099566B">
        <w:rPr>
          <w:sz w:val="28"/>
          <w:szCs w:val="28"/>
        </w:rPr>
        <w:t>Е.Н. Попова</w:t>
      </w:r>
    </w:p>
    <w:sectPr w:rsidR="00E315F4" w:rsidRPr="00E63E5F" w:rsidSect="00A51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ascii="Symbol" w:hAnsi="Symbol" w:cs="Times New Roman"/>
      </w:rPr>
    </w:lvl>
  </w:abstractNum>
  <w:abstractNum w:abstractNumId="2">
    <w:nsid w:val="00000006"/>
    <w:multiLevelType w:val="single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>
    <w:nsid w:val="17332336"/>
    <w:multiLevelType w:val="hybridMultilevel"/>
    <w:tmpl w:val="14823396"/>
    <w:lvl w:ilvl="0" w:tplc="FCAE24D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82A5E92"/>
    <w:multiLevelType w:val="hybridMultilevel"/>
    <w:tmpl w:val="61D6B12C"/>
    <w:lvl w:ilvl="0" w:tplc="B2EA4B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C2D3E45"/>
    <w:multiLevelType w:val="hybridMultilevel"/>
    <w:tmpl w:val="D466DFB0"/>
    <w:lvl w:ilvl="0" w:tplc="097E82A8">
      <w:start w:val="1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13E3201"/>
    <w:multiLevelType w:val="hybridMultilevel"/>
    <w:tmpl w:val="6658C9B8"/>
    <w:lvl w:ilvl="0" w:tplc="CA92E2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4CD130A8"/>
    <w:multiLevelType w:val="hybridMultilevel"/>
    <w:tmpl w:val="1EC0F856"/>
    <w:lvl w:ilvl="0" w:tplc="69765D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A8F7036"/>
    <w:multiLevelType w:val="hybridMultilevel"/>
    <w:tmpl w:val="74B005F4"/>
    <w:lvl w:ilvl="0" w:tplc="9B92DEA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D1374B9"/>
    <w:multiLevelType w:val="hybridMultilevel"/>
    <w:tmpl w:val="D9F8BAFA"/>
    <w:lvl w:ilvl="0" w:tplc="28B29A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DB5223E"/>
    <w:multiLevelType w:val="hybridMultilevel"/>
    <w:tmpl w:val="44BE890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830A9"/>
    <w:multiLevelType w:val="hybridMultilevel"/>
    <w:tmpl w:val="8F12102E"/>
    <w:lvl w:ilvl="0" w:tplc="DC8A2BC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"/>
  </w:num>
  <w:num w:numId="5">
    <w:abstractNumId w:val="2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6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BE0"/>
    <w:rsid w:val="00037E62"/>
    <w:rsid w:val="00050E4B"/>
    <w:rsid w:val="00063CDC"/>
    <w:rsid w:val="00086580"/>
    <w:rsid w:val="00092F47"/>
    <w:rsid w:val="000A17A9"/>
    <w:rsid w:val="000A6442"/>
    <w:rsid w:val="001619FE"/>
    <w:rsid w:val="00185292"/>
    <w:rsid w:val="001862D6"/>
    <w:rsid w:val="001879AD"/>
    <w:rsid w:val="00193946"/>
    <w:rsid w:val="001A66B2"/>
    <w:rsid w:val="001B5A2F"/>
    <w:rsid w:val="001C12B4"/>
    <w:rsid w:val="001D2285"/>
    <w:rsid w:val="001E35C7"/>
    <w:rsid w:val="001F6610"/>
    <w:rsid w:val="0020354A"/>
    <w:rsid w:val="00222F95"/>
    <w:rsid w:val="00224139"/>
    <w:rsid w:val="002304A3"/>
    <w:rsid w:val="00233A02"/>
    <w:rsid w:val="00252191"/>
    <w:rsid w:val="00270414"/>
    <w:rsid w:val="00294E3C"/>
    <w:rsid w:val="0029600D"/>
    <w:rsid w:val="002B2982"/>
    <w:rsid w:val="00314D22"/>
    <w:rsid w:val="003174FF"/>
    <w:rsid w:val="003252EF"/>
    <w:rsid w:val="00325AF4"/>
    <w:rsid w:val="00333426"/>
    <w:rsid w:val="00336F88"/>
    <w:rsid w:val="00351B61"/>
    <w:rsid w:val="00380C68"/>
    <w:rsid w:val="0038250D"/>
    <w:rsid w:val="003922AC"/>
    <w:rsid w:val="003D5FBB"/>
    <w:rsid w:val="003E0CF3"/>
    <w:rsid w:val="003E67EE"/>
    <w:rsid w:val="004412BD"/>
    <w:rsid w:val="0045161F"/>
    <w:rsid w:val="0045214A"/>
    <w:rsid w:val="00454810"/>
    <w:rsid w:val="004A0388"/>
    <w:rsid w:val="004B11E4"/>
    <w:rsid w:val="004B5171"/>
    <w:rsid w:val="004C0A93"/>
    <w:rsid w:val="005077E9"/>
    <w:rsid w:val="005130A2"/>
    <w:rsid w:val="00520414"/>
    <w:rsid w:val="00520C74"/>
    <w:rsid w:val="00535488"/>
    <w:rsid w:val="005524E3"/>
    <w:rsid w:val="00560AD8"/>
    <w:rsid w:val="005642F5"/>
    <w:rsid w:val="0056738C"/>
    <w:rsid w:val="00581B70"/>
    <w:rsid w:val="005A1118"/>
    <w:rsid w:val="005C01AA"/>
    <w:rsid w:val="005C72AB"/>
    <w:rsid w:val="005C78A1"/>
    <w:rsid w:val="005D4DAA"/>
    <w:rsid w:val="00630E9F"/>
    <w:rsid w:val="0063359D"/>
    <w:rsid w:val="0063433C"/>
    <w:rsid w:val="00637740"/>
    <w:rsid w:val="006417B5"/>
    <w:rsid w:val="006533C6"/>
    <w:rsid w:val="00662996"/>
    <w:rsid w:val="006B0172"/>
    <w:rsid w:val="006C0FB9"/>
    <w:rsid w:val="006D1F83"/>
    <w:rsid w:val="006D48CA"/>
    <w:rsid w:val="007276F3"/>
    <w:rsid w:val="00727866"/>
    <w:rsid w:val="007303BC"/>
    <w:rsid w:val="0074249B"/>
    <w:rsid w:val="00745C40"/>
    <w:rsid w:val="00751493"/>
    <w:rsid w:val="00756D68"/>
    <w:rsid w:val="0076766D"/>
    <w:rsid w:val="0078202A"/>
    <w:rsid w:val="007C0B1D"/>
    <w:rsid w:val="007C4F96"/>
    <w:rsid w:val="007C796F"/>
    <w:rsid w:val="007E1919"/>
    <w:rsid w:val="007F7311"/>
    <w:rsid w:val="00804495"/>
    <w:rsid w:val="00804C30"/>
    <w:rsid w:val="00806A78"/>
    <w:rsid w:val="00806CA9"/>
    <w:rsid w:val="00844C9E"/>
    <w:rsid w:val="00844EB0"/>
    <w:rsid w:val="00877BE0"/>
    <w:rsid w:val="00883A02"/>
    <w:rsid w:val="008909EB"/>
    <w:rsid w:val="008B3830"/>
    <w:rsid w:val="008C2ECD"/>
    <w:rsid w:val="009000CB"/>
    <w:rsid w:val="00916D2C"/>
    <w:rsid w:val="00924EF6"/>
    <w:rsid w:val="00944C2C"/>
    <w:rsid w:val="00957E0F"/>
    <w:rsid w:val="00980B8E"/>
    <w:rsid w:val="0099566B"/>
    <w:rsid w:val="009A4ADF"/>
    <w:rsid w:val="009B05CB"/>
    <w:rsid w:val="009B387D"/>
    <w:rsid w:val="009D3406"/>
    <w:rsid w:val="009D6005"/>
    <w:rsid w:val="00A02D00"/>
    <w:rsid w:val="00A0669E"/>
    <w:rsid w:val="00A15941"/>
    <w:rsid w:val="00A3045A"/>
    <w:rsid w:val="00A374E2"/>
    <w:rsid w:val="00A511E2"/>
    <w:rsid w:val="00A662C4"/>
    <w:rsid w:val="00A67123"/>
    <w:rsid w:val="00A705B5"/>
    <w:rsid w:val="00A915C0"/>
    <w:rsid w:val="00AA2B22"/>
    <w:rsid w:val="00AC5E12"/>
    <w:rsid w:val="00B11875"/>
    <w:rsid w:val="00B1247F"/>
    <w:rsid w:val="00B14873"/>
    <w:rsid w:val="00B17CCA"/>
    <w:rsid w:val="00BD6BC5"/>
    <w:rsid w:val="00BE0D81"/>
    <w:rsid w:val="00BF4CF4"/>
    <w:rsid w:val="00C22A0E"/>
    <w:rsid w:val="00C30E08"/>
    <w:rsid w:val="00C4504F"/>
    <w:rsid w:val="00C50E3B"/>
    <w:rsid w:val="00C52DD5"/>
    <w:rsid w:val="00C848D1"/>
    <w:rsid w:val="00CA2021"/>
    <w:rsid w:val="00CF00DE"/>
    <w:rsid w:val="00CF6201"/>
    <w:rsid w:val="00D00351"/>
    <w:rsid w:val="00D15EF2"/>
    <w:rsid w:val="00D548E6"/>
    <w:rsid w:val="00D56C69"/>
    <w:rsid w:val="00D6110A"/>
    <w:rsid w:val="00D82258"/>
    <w:rsid w:val="00D92E71"/>
    <w:rsid w:val="00DA1A65"/>
    <w:rsid w:val="00DC496B"/>
    <w:rsid w:val="00DD2DA0"/>
    <w:rsid w:val="00E055F0"/>
    <w:rsid w:val="00E13590"/>
    <w:rsid w:val="00E149AC"/>
    <w:rsid w:val="00E242CB"/>
    <w:rsid w:val="00E30539"/>
    <w:rsid w:val="00E315F4"/>
    <w:rsid w:val="00E43B3B"/>
    <w:rsid w:val="00E46A66"/>
    <w:rsid w:val="00E63E5F"/>
    <w:rsid w:val="00E77650"/>
    <w:rsid w:val="00EA6EA0"/>
    <w:rsid w:val="00EB32C8"/>
    <w:rsid w:val="00EC5D14"/>
    <w:rsid w:val="00EC6A32"/>
    <w:rsid w:val="00EE7BFF"/>
    <w:rsid w:val="00EF1A76"/>
    <w:rsid w:val="00EF2A35"/>
    <w:rsid w:val="00EF67B1"/>
    <w:rsid w:val="00F007B2"/>
    <w:rsid w:val="00F30ED0"/>
    <w:rsid w:val="00F52441"/>
    <w:rsid w:val="00F55C5E"/>
    <w:rsid w:val="00F8646B"/>
    <w:rsid w:val="00F978AA"/>
    <w:rsid w:val="00FC0C09"/>
    <w:rsid w:val="00FD4A27"/>
    <w:rsid w:val="00FE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C69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56C6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045A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3045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A1118"/>
    <w:pPr>
      <w:ind w:left="720"/>
      <w:contextualSpacing/>
    </w:pPr>
  </w:style>
  <w:style w:type="table" w:styleId="a6">
    <w:name w:val="Table Grid"/>
    <w:basedOn w:val="a1"/>
    <w:uiPriority w:val="59"/>
    <w:rsid w:val="00804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15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15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Цитата1"/>
    <w:basedOn w:val="a"/>
    <w:rsid w:val="007303BC"/>
    <w:pPr>
      <w:widowControl w:val="0"/>
      <w:shd w:val="clear" w:color="auto" w:fill="FFFFFF"/>
      <w:suppressAutoHyphens/>
      <w:spacing w:before="7" w:line="234" w:lineRule="exact"/>
      <w:ind w:left="7" w:right="3370"/>
    </w:pPr>
    <w:rPr>
      <w:rFonts w:ascii="Courier New" w:hAnsi="Courier New"/>
      <w:color w:val="000000"/>
      <w:szCs w:val="20"/>
      <w:lang w:eastAsia="ar-SA"/>
    </w:rPr>
  </w:style>
  <w:style w:type="paragraph" w:customStyle="1" w:styleId="ConsPlusNormal">
    <w:name w:val="ConsPlusNormal"/>
    <w:rsid w:val="007424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9">
    <w:name w:val="Block Text"/>
    <w:basedOn w:val="a"/>
    <w:unhideWhenUsed/>
    <w:rsid w:val="0074249B"/>
    <w:pPr>
      <w:ind w:left="567" w:right="566" w:firstLine="567"/>
      <w:jc w:val="both"/>
    </w:pPr>
    <w:rPr>
      <w:sz w:val="28"/>
      <w:szCs w:val="20"/>
    </w:rPr>
  </w:style>
  <w:style w:type="character" w:customStyle="1" w:styleId="10">
    <w:name w:val="Заголовок 1 Знак"/>
    <w:basedOn w:val="a0"/>
    <w:link w:val="1"/>
    <w:rsid w:val="00D56C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56C6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a">
    <w:name w:val="Body Text"/>
    <w:basedOn w:val="a"/>
    <w:link w:val="ab"/>
    <w:rsid w:val="00D56C69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D56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 Знак Знак Знак"/>
    <w:basedOn w:val="a"/>
    <w:rsid w:val="00D56C69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1">
    <w:name w:val="Body Text Indent 2"/>
    <w:basedOn w:val="a"/>
    <w:link w:val="22"/>
    <w:rsid w:val="00D56C6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56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56C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Title">
    <w:name w:val="ConsPlusTitle"/>
    <w:uiPriority w:val="99"/>
    <w:rsid w:val="00560A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C69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56C6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045A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3045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A1118"/>
    <w:pPr>
      <w:ind w:left="720"/>
      <w:contextualSpacing/>
    </w:pPr>
  </w:style>
  <w:style w:type="table" w:styleId="a6">
    <w:name w:val="Table Grid"/>
    <w:basedOn w:val="a1"/>
    <w:uiPriority w:val="59"/>
    <w:rsid w:val="00804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15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15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Цитата1"/>
    <w:basedOn w:val="a"/>
    <w:rsid w:val="007303BC"/>
    <w:pPr>
      <w:widowControl w:val="0"/>
      <w:shd w:val="clear" w:color="auto" w:fill="FFFFFF"/>
      <w:suppressAutoHyphens/>
      <w:spacing w:before="7" w:line="234" w:lineRule="exact"/>
      <w:ind w:left="7" w:right="3370"/>
    </w:pPr>
    <w:rPr>
      <w:rFonts w:ascii="Courier New" w:hAnsi="Courier New"/>
      <w:color w:val="000000"/>
      <w:szCs w:val="20"/>
      <w:lang w:eastAsia="ar-SA"/>
    </w:rPr>
  </w:style>
  <w:style w:type="paragraph" w:customStyle="1" w:styleId="ConsPlusNormal">
    <w:name w:val="ConsPlusNormal"/>
    <w:rsid w:val="007424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9">
    <w:name w:val="Block Text"/>
    <w:basedOn w:val="a"/>
    <w:unhideWhenUsed/>
    <w:rsid w:val="0074249B"/>
    <w:pPr>
      <w:ind w:left="567" w:right="566" w:firstLine="567"/>
      <w:jc w:val="both"/>
    </w:pPr>
    <w:rPr>
      <w:sz w:val="28"/>
      <w:szCs w:val="20"/>
    </w:rPr>
  </w:style>
  <w:style w:type="character" w:customStyle="1" w:styleId="10">
    <w:name w:val="Заголовок 1 Знак"/>
    <w:basedOn w:val="a0"/>
    <w:link w:val="1"/>
    <w:rsid w:val="00D56C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56C6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a">
    <w:name w:val="Body Text"/>
    <w:basedOn w:val="a"/>
    <w:link w:val="ab"/>
    <w:rsid w:val="00D56C69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D56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 Знак Знак Знак"/>
    <w:basedOn w:val="a"/>
    <w:rsid w:val="00D56C69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1">
    <w:name w:val="Body Text Indent 2"/>
    <w:basedOn w:val="a"/>
    <w:link w:val="22"/>
    <w:rsid w:val="00D56C6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56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56C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Title">
    <w:name w:val="ConsPlusTitle"/>
    <w:uiPriority w:val="99"/>
    <w:rsid w:val="00560A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4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12EDB-B71D-48BE-9B65-BAA68BFE5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2283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178</cp:revision>
  <cp:lastPrinted>2022-08-19T07:50:00Z</cp:lastPrinted>
  <dcterms:created xsi:type="dcterms:W3CDTF">2014-05-06T05:35:00Z</dcterms:created>
  <dcterms:modified xsi:type="dcterms:W3CDTF">2022-11-16T13:07:00Z</dcterms:modified>
</cp:coreProperties>
</file>